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C489" w14:textId="77777777" w:rsidR="003A1740" w:rsidRPr="003F6810" w:rsidRDefault="003A1740" w:rsidP="003A1740">
      <w:pPr>
        <w:shd w:val="clear" w:color="auto" w:fill="FFFFFF"/>
        <w:spacing w:after="240"/>
        <w:jc w:val="right"/>
        <w:rPr>
          <w:rFonts w:ascii="Verdana" w:hAnsi="Verdana"/>
          <w:b/>
          <w:sz w:val="24"/>
          <w:szCs w:val="24"/>
        </w:rPr>
      </w:pPr>
      <w:r w:rsidRPr="003F6810">
        <w:rPr>
          <w:rFonts w:ascii="Verdana" w:hAnsi="Verdana"/>
          <w:b/>
          <w:sz w:val="24"/>
          <w:szCs w:val="24"/>
        </w:rPr>
        <w:t>Załącznik nr 5</w:t>
      </w:r>
    </w:p>
    <w:p w14:paraId="686B9528" w14:textId="77777777" w:rsidR="003A1740" w:rsidRPr="003F6810" w:rsidRDefault="003A1740" w:rsidP="003A1740">
      <w:pPr>
        <w:widowControl w:val="0"/>
        <w:autoSpaceDE w:val="0"/>
        <w:autoSpaceDN w:val="0"/>
        <w:adjustRightInd w:val="0"/>
        <w:ind w:left="3660"/>
        <w:rPr>
          <w:rFonts w:ascii="Verdana" w:hAnsi="Verdana"/>
          <w:b/>
          <w:bCs/>
          <w:sz w:val="24"/>
          <w:szCs w:val="24"/>
          <w:lang w:val="en-US"/>
        </w:rPr>
      </w:pPr>
      <w:r w:rsidRPr="003F6810">
        <w:rPr>
          <w:rFonts w:ascii="Verdana" w:hAnsi="Verdana"/>
          <w:b/>
          <w:bCs/>
          <w:sz w:val="24"/>
          <w:szCs w:val="24"/>
        </w:rPr>
        <w:t>OŚWIADCZENIE</w:t>
      </w:r>
    </w:p>
    <w:p w14:paraId="02461420" w14:textId="7C3AADC7" w:rsidR="003A1740" w:rsidRPr="003F6810" w:rsidRDefault="003A1740" w:rsidP="003A1740">
      <w:pPr>
        <w:widowControl w:val="0"/>
        <w:autoSpaceDE w:val="0"/>
        <w:autoSpaceDN w:val="0"/>
        <w:adjustRightInd w:val="0"/>
        <w:ind w:left="980"/>
        <w:rPr>
          <w:rFonts w:ascii="Verdana" w:hAnsi="Verdana"/>
          <w:b/>
          <w:bCs/>
          <w:sz w:val="24"/>
          <w:szCs w:val="24"/>
        </w:rPr>
      </w:pPr>
      <w:r w:rsidRPr="003F6810">
        <w:rPr>
          <w:rFonts w:ascii="Verdana" w:hAnsi="Verdana"/>
          <w:b/>
          <w:bCs/>
          <w:sz w:val="24"/>
          <w:szCs w:val="24"/>
        </w:rPr>
        <w:t xml:space="preserve">          osób fizycznych nieprowadzących działalności gospodarczej</w:t>
      </w:r>
    </w:p>
    <w:p w14:paraId="65E7AE50" w14:textId="77777777" w:rsidR="00DC0B27" w:rsidRPr="003F6810" w:rsidRDefault="00DC0B27" w:rsidP="003A1740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/>
          <w:sz w:val="24"/>
          <w:szCs w:val="24"/>
        </w:rPr>
      </w:pPr>
    </w:p>
    <w:p w14:paraId="557EB503" w14:textId="26495251" w:rsidR="003A1740" w:rsidRPr="003F6810" w:rsidRDefault="003A1740" w:rsidP="003A1740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>Ubiegając się o zamówienie publiczne w postępowaniu na:</w:t>
      </w:r>
    </w:p>
    <w:p w14:paraId="16A7C39C" w14:textId="77777777" w:rsidR="00DC0B27" w:rsidRPr="003F6810" w:rsidRDefault="00DC0B27" w:rsidP="00DC0B27">
      <w:pPr>
        <w:widowControl w:val="0"/>
        <w:autoSpaceDE w:val="0"/>
        <w:autoSpaceDN w:val="0"/>
        <w:adjustRightInd w:val="0"/>
        <w:ind w:left="1840"/>
        <w:rPr>
          <w:rFonts w:ascii="Verdana" w:eastAsiaTheme="minorHAnsi" w:hAnsi="Verdana"/>
          <w:sz w:val="24"/>
          <w:szCs w:val="24"/>
          <w:lang w:eastAsia="en-US"/>
        </w:rPr>
      </w:pPr>
    </w:p>
    <w:p w14:paraId="3D07FA82" w14:textId="6E2913E6" w:rsidR="00DC0B27" w:rsidRPr="003F6810" w:rsidRDefault="00DC0B27" w:rsidP="00DC0B2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eastAsia="Calibri" w:hAnsi="Verdana"/>
          <w:b/>
          <w:bCs/>
          <w:sz w:val="24"/>
          <w:szCs w:val="24"/>
        </w:rPr>
      </w:pPr>
      <w:r w:rsidRPr="003F6810">
        <w:rPr>
          <w:rFonts w:ascii="Verdana" w:hAnsi="Verdana"/>
          <w:b/>
          <w:sz w:val="24"/>
          <w:szCs w:val="24"/>
        </w:rPr>
        <w:t xml:space="preserve">Zamówienie nr </w:t>
      </w:r>
      <w:r w:rsidRPr="003F6810">
        <w:rPr>
          <w:rFonts w:ascii="Verdana" w:eastAsia="Calibri" w:hAnsi="Verdana"/>
          <w:bCs/>
          <w:sz w:val="24"/>
          <w:szCs w:val="24"/>
        </w:rPr>
        <w:t>1</w:t>
      </w:r>
      <w:r w:rsidR="0093314A" w:rsidRPr="003F6810">
        <w:rPr>
          <w:rFonts w:ascii="Verdana" w:eastAsia="Calibri" w:hAnsi="Verdana"/>
          <w:bCs/>
          <w:sz w:val="24"/>
          <w:szCs w:val="24"/>
        </w:rPr>
        <w:t>92930</w:t>
      </w:r>
      <w:r w:rsidRPr="003F6810">
        <w:rPr>
          <w:rFonts w:ascii="Verdana" w:eastAsia="Calibri" w:hAnsi="Verdana"/>
          <w:bCs/>
          <w:sz w:val="24"/>
          <w:szCs w:val="24"/>
        </w:rPr>
        <w:t>/202</w:t>
      </w:r>
      <w:r w:rsidR="006C166E" w:rsidRPr="003F6810">
        <w:rPr>
          <w:rFonts w:ascii="Verdana" w:eastAsia="Calibri" w:hAnsi="Verdana"/>
          <w:bCs/>
          <w:sz w:val="24"/>
          <w:szCs w:val="24"/>
        </w:rPr>
        <w:t>6</w:t>
      </w:r>
    </w:p>
    <w:p w14:paraId="762227F6" w14:textId="77777777" w:rsidR="00DC0B27" w:rsidRPr="003F6810" w:rsidRDefault="00DC0B27" w:rsidP="00DC0B2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jc w:val="center"/>
        <w:rPr>
          <w:rFonts w:ascii="Verdana" w:hAnsi="Verdana"/>
          <w:b/>
          <w:sz w:val="24"/>
          <w:szCs w:val="24"/>
        </w:rPr>
      </w:pPr>
    </w:p>
    <w:p w14:paraId="7378BD0E" w14:textId="25362978" w:rsidR="00DC0B27" w:rsidRPr="003F6810" w:rsidRDefault="00DC0B27" w:rsidP="00DC0B2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tabs>
          <w:tab w:val="left" w:pos="0"/>
          <w:tab w:val="left" w:pos="4140"/>
        </w:tabs>
        <w:ind w:left="284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b/>
          <w:sz w:val="24"/>
          <w:szCs w:val="24"/>
        </w:rPr>
        <w:t>Usługi szkoleniowe:</w:t>
      </w:r>
      <w:r w:rsidRPr="003F6810">
        <w:rPr>
          <w:rFonts w:ascii="Verdana" w:hAnsi="Verdana"/>
          <w:sz w:val="24"/>
          <w:szCs w:val="24"/>
        </w:rPr>
        <w:t xml:space="preserve"> </w:t>
      </w:r>
      <w:r w:rsidR="0093314A" w:rsidRPr="003F6810">
        <w:rPr>
          <w:rFonts w:ascii="Verdana" w:hAnsi="Verdana"/>
          <w:sz w:val="24"/>
          <w:szCs w:val="24"/>
        </w:rPr>
        <w:t>Warsztaty z zakresu wyceny własności intelektualnej i prawnej na potrzeby transferu technologii w ramach projektu pt.: „jUŚt Transition- Potencjał Uniwersytetu Śląskiego podstawą sprawiedliwej Trasformacji regionu”</w:t>
      </w:r>
    </w:p>
    <w:p w14:paraId="79F9C91B" w14:textId="77777777" w:rsidR="00DC0B27" w:rsidRPr="003F6810" w:rsidRDefault="00DC0B27" w:rsidP="00DC0B27">
      <w:pPr>
        <w:widowControl w:val="0"/>
        <w:autoSpaceDE w:val="0"/>
        <w:autoSpaceDN w:val="0"/>
        <w:adjustRightInd w:val="0"/>
        <w:rPr>
          <w:rFonts w:ascii="Verdana" w:eastAsiaTheme="minorHAnsi" w:hAnsi="Verdana"/>
          <w:sz w:val="24"/>
          <w:szCs w:val="24"/>
          <w:lang w:eastAsia="en-US"/>
        </w:rPr>
      </w:pPr>
    </w:p>
    <w:p w14:paraId="1A14B7EB" w14:textId="77777777" w:rsidR="003A1740" w:rsidRPr="003F6810" w:rsidRDefault="003A1740" w:rsidP="00DC0B27">
      <w:pPr>
        <w:widowControl w:val="0"/>
        <w:autoSpaceDE w:val="0"/>
        <w:autoSpaceDN w:val="0"/>
        <w:adjustRightInd w:val="0"/>
        <w:rPr>
          <w:rFonts w:ascii="Verdana" w:eastAsia="Calibri" w:hAnsi="Verdana"/>
          <w:sz w:val="24"/>
          <w:szCs w:val="24"/>
        </w:rPr>
      </w:pPr>
    </w:p>
    <w:p w14:paraId="27E05F08" w14:textId="72299A7C" w:rsidR="003A1740" w:rsidRPr="003F6810" w:rsidRDefault="003A1740" w:rsidP="003A1740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>Imię i nazwisko: ...............................................................................................................</w:t>
      </w:r>
    </w:p>
    <w:p w14:paraId="65AA7345" w14:textId="77777777" w:rsidR="003A1740" w:rsidRPr="003F6810" w:rsidRDefault="003A1740" w:rsidP="003A1740">
      <w:pPr>
        <w:widowControl w:val="0"/>
        <w:autoSpaceDE w:val="0"/>
        <w:autoSpaceDN w:val="0"/>
        <w:adjustRightInd w:val="0"/>
        <w:rPr>
          <w:rFonts w:ascii="Verdana" w:eastAsia="Calibri" w:hAnsi="Verdana"/>
          <w:sz w:val="24"/>
          <w:szCs w:val="24"/>
        </w:rPr>
      </w:pPr>
    </w:p>
    <w:p w14:paraId="051177AD" w14:textId="5F023356" w:rsidR="00DC0B27" w:rsidRPr="003F6810" w:rsidRDefault="003A1740" w:rsidP="00DC0B27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 xml:space="preserve">Data urodzenia ……………………………     PESEL ………………………………… </w:t>
      </w:r>
    </w:p>
    <w:p w14:paraId="0DB2CA75" w14:textId="77777777" w:rsidR="00DC0B27" w:rsidRPr="003F6810" w:rsidRDefault="00DC0B27" w:rsidP="003A1740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</w:p>
    <w:p w14:paraId="1BF53548" w14:textId="7278571C" w:rsidR="003A1740" w:rsidRPr="003F6810" w:rsidRDefault="003A1740" w:rsidP="003A1740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>Urząd Skarbowy: …………………………</w:t>
      </w:r>
    </w:p>
    <w:p w14:paraId="2909D26A" w14:textId="77777777" w:rsidR="003A1740" w:rsidRPr="003F6810" w:rsidRDefault="003A1740" w:rsidP="003A1740">
      <w:pPr>
        <w:widowControl w:val="0"/>
        <w:autoSpaceDE w:val="0"/>
        <w:autoSpaceDN w:val="0"/>
        <w:adjustRightInd w:val="0"/>
        <w:rPr>
          <w:rFonts w:ascii="Verdana" w:eastAsia="Calibri" w:hAnsi="Verdana"/>
          <w:sz w:val="24"/>
          <w:szCs w:val="24"/>
        </w:rPr>
      </w:pPr>
    </w:p>
    <w:p w14:paraId="78D9FC61" w14:textId="77777777" w:rsidR="003A1740" w:rsidRPr="003F6810" w:rsidRDefault="003A1740" w:rsidP="003A1740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>Adres zamieszkania: ………………………….……………………………………………………</w:t>
      </w:r>
    </w:p>
    <w:p w14:paraId="5DB40734" w14:textId="77777777" w:rsidR="003A1740" w:rsidRPr="003F6810" w:rsidRDefault="003A1740" w:rsidP="003A1740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</w:p>
    <w:p w14:paraId="381D183E" w14:textId="66BD8B83" w:rsidR="003A1740" w:rsidRPr="003F6810" w:rsidRDefault="003A1740" w:rsidP="00DC0B27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  <w:r w:rsidRPr="003F6810">
        <w:rPr>
          <w:rFonts w:ascii="Verdana" w:eastAsia="Calibri" w:hAnsi="Verdana"/>
          <w:sz w:val="24"/>
          <w:szCs w:val="24"/>
        </w:rPr>
        <w:t xml:space="preserve">NIP …………………………………….         </w:t>
      </w:r>
    </w:p>
    <w:p w14:paraId="109E0692" w14:textId="77777777" w:rsidR="00DC0B27" w:rsidRPr="003F6810" w:rsidRDefault="00DC0B27" w:rsidP="00DC0B27">
      <w:pPr>
        <w:widowControl w:val="0"/>
        <w:autoSpaceDE w:val="0"/>
        <w:autoSpaceDN w:val="0"/>
        <w:adjustRightInd w:val="0"/>
        <w:ind w:left="180"/>
        <w:rPr>
          <w:rFonts w:ascii="Verdana" w:eastAsia="Calibri" w:hAnsi="Verdana"/>
          <w:sz w:val="24"/>
          <w:szCs w:val="24"/>
        </w:rPr>
      </w:pPr>
    </w:p>
    <w:p w14:paraId="4F37D22C" w14:textId="77777777" w:rsidR="003A1740" w:rsidRPr="003F6810" w:rsidRDefault="003A1740" w:rsidP="003A1740">
      <w:pPr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Jednocześnie oświadczam, że:</w:t>
      </w:r>
    </w:p>
    <w:p w14:paraId="2B86BF0C" w14:textId="77777777" w:rsidR="003A1740" w:rsidRPr="003F6810" w:rsidRDefault="003A1740" w:rsidP="003A1740">
      <w:pPr>
        <w:numPr>
          <w:ilvl w:val="0"/>
          <w:numId w:val="30"/>
        </w:numPr>
        <w:ind w:left="426" w:hanging="284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jestem zatrudniony w ………………………………………………………………………………</w:t>
      </w:r>
    </w:p>
    <w:p w14:paraId="6B5BF9C3" w14:textId="4D017602" w:rsidR="003A1740" w:rsidRPr="003F6810" w:rsidRDefault="003A1740" w:rsidP="003A1740">
      <w:pPr>
        <w:tabs>
          <w:tab w:val="left" w:pos="540"/>
        </w:tabs>
        <w:ind w:left="426" w:hanging="284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ab/>
        <w:t xml:space="preserve">i </w:t>
      </w:r>
      <w:r w:rsidRPr="003F6810">
        <w:rPr>
          <w:rFonts w:ascii="Verdana" w:hAnsi="Verdana"/>
          <w:i/>
          <w:sz w:val="24"/>
          <w:szCs w:val="24"/>
        </w:rPr>
        <w:t xml:space="preserve">osiągam/ nie osiągam* </w:t>
      </w:r>
      <w:r w:rsidRPr="003F6810">
        <w:rPr>
          <w:rFonts w:ascii="Verdana" w:hAnsi="Verdana"/>
          <w:sz w:val="24"/>
          <w:szCs w:val="24"/>
        </w:rPr>
        <w:t>miesięcznie co najmniej najniższe wynagrodzenie określone na podstawie ustawy   o minimalnym wynagrodzeniu za pracę;</w:t>
      </w:r>
    </w:p>
    <w:p w14:paraId="4C1917F9" w14:textId="77777777" w:rsidR="00DC0B27" w:rsidRPr="003F6810" w:rsidRDefault="00DC0B27" w:rsidP="003A1740">
      <w:pPr>
        <w:tabs>
          <w:tab w:val="left" w:pos="540"/>
        </w:tabs>
        <w:ind w:left="426" w:hanging="284"/>
        <w:rPr>
          <w:rFonts w:ascii="Verdana" w:hAnsi="Verdana"/>
          <w:sz w:val="24"/>
          <w:szCs w:val="24"/>
        </w:rPr>
      </w:pPr>
    </w:p>
    <w:p w14:paraId="428995D7" w14:textId="77777777" w:rsidR="003A1740" w:rsidRPr="003F6810" w:rsidRDefault="003A1740" w:rsidP="003A1740">
      <w:pPr>
        <w:numPr>
          <w:ilvl w:val="0"/>
          <w:numId w:val="30"/>
        </w:numPr>
        <w:tabs>
          <w:tab w:val="left" w:pos="540"/>
        </w:tabs>
        <w:spacing w:after="200" w:line="360" w:lineRule="auto"/>
        <w:ind w:left="426" w:hanging="284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jestem emerytem lub rencistą</w:t>
      </w:r>
      <w:r w:rsidRPr="003F6810">
        <w:rPr>
          <w:rFonts w:ascii="Verdana" w:hAnsi="Verdana"/>
          <w:sz w:val="24"/>
          <w:szCs w:val="24"/>
          <w:vertAlign w:val="subscript"/>
        </w:rPr>
        <w:t xml:space="preserve">. </w:t>
      </w:r>
      <w:r w:rsidRPr="003F6810">
        <w:rPr>
          <w:rFonts w:ascii="Verdana" w:hAnsi="Verdana"/>
          <w:sz w:val="24"/>
          <w:szCs w:val="24"/>
        </w:rPr>
        <w:t>– nr …………………………………..;</w:t>
      </w:r>
    </w:p>
    <w:p w14:paraId="33463771" w14:textId="77777777" w:rsidR="003A1740" w:rsidRPr="003F6810" w:rsidRDefault="003A1740" w:rsidP="003A1740">
      <w:pPr>
        <w:numPr>
          <w:ilvl w:val="0"/>
          <w:numId w:val="30"/>
        </w:numPr>
        <w:tabs>
          <w:tab w:val="left" w:pos="540"/>
        </w:tabs>
        <w:spacing w:after="200" w:line="360" w:lineRule="auto"/>
        <w:ind w:left="426" w:hanging="284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jestem studentem (uczestnikiem studiów doktoranckich)</w:t>
      </w:r>
      <w:r w:rsidRPr="003F6810">
        <w:rPr>
          <w:rFonts w:ascii="Verdana" w:hAnsi="Verdana"/>
          <w:sz w:val="24"/>
          <w:szCs w:val="24"/>
          <w:vertAlign w:val="subscript"/>
        </w:rPr>
        <w:t xml:space="preserve">. </w:t>
      </w:r>
      <w:r w:rsidRPr="003F6810">
        <w:rPr>
          <w:rFonts w:ascii="Verdana" w:hAnsi="Verdana"/>
          <w:sz w:val="24"/>
          <w:szCs w:val="24"/>
        </w:rPr>
        <w:t>…………………………………………;</w:t>
      </w:r>
    </w:p>
    <w:p w14:paraId="27C9B7D4" w14:textId="7909B944" w:rsidR="003A1740" w:rsidRPr="003F6810" w:rsidRDefault="003A1740" w:rsidP="003A1740">
      <w:pPr>
        <w:rPr>
          <w:rFonts w:ascii="Verdana" w:hAnsi="Verdana"/>
          <w:sz w:val="24"/>
          <w:szCs w:val="24"/>
          <w:vertAlign w:val="superscript"/>
        </w:rPr>
      </w:pPr>
      <w:r w:rsidRPr="003F6810">
        <w:rPr>
          <w:rFonts w:ascii="Verdana" w:hAnsi="Verdana"/>
          <w:sz w:val="24"/>
          <w:szCs w:val="24"/>
          <w:vertAlign w:val="superscript"/>
        </w:rPr>
        <w:t xml:space="preserve">        (nazwa uczelni, nr legitymacji)</w:t>
      </w:r>
    </w:p>
    <w:p w14:paraId="5C445167" w14:textId="77777777" w:rsidR="00DC0B27" w:rsidRPr="003F6810" w:rsidRDefault="003A1740" w:rsidP="003A1740">
      <w:pPr>
        <w:numPr>
          <w:ilvl w:val="0"/>
          <w:numId w:val="30"/>
        </w:numPr>
        <w:spacing w:after="200" w:line="360" w:lineRule="auto"/>
        <w:ind w:left="426" w:hanging="284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 xml:space="preserve">jestem zarejestrowany jako bezrobotny         </w:t>
      </w:r>
      <w:r w:rsidRPr="003F6810">
        <w:rPr>
          <w:rFonts w:ascii="Verdana" w:hAnsi="Verdana"/>
          <w:i/>
          <w:sz w:val="24"/>
          <w:szCs w:val="24"/>
        </w:rPr>
        <w:t>tak  /  nie*</w:t>
      </w:r>
      <w:r w:rsidRPr="003F6810">
        <w:rPr>
          <w:rFonts w:ascii="Verdana" w:hAnsi="Verdana"/>
          <w:sz w:val="24"/>
          <w:szCs w:val="24"/>
        </w:rPr>
        <w:t xml:space="preserve">   </w:t>
      </w:r>
    </w:p>
    <w:p w14:paraId="009E0853" w14:textId="42C51F41" w:rsidR="003A1740" w:rsidRPr="003F6810" w:rsidRDefault="003A1740" w:rsidP="00DC0B27">
      <w:pPr>
        <w:spacing w:after="200" w:line="360" w:lineRule="auto"/>
        <w:ind w:left="426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osoba będąca bezrobotną musi złożyć oświadczenie  czy ma / nie ma prawa do zasiłku;</w:t>
      </w:r>
    </w:p>
    <w:p w14:paraId="1F4CE325" w14:textId="77777777" w:rsidR="00DC0B27" w:rsidRPr="003F6810" w:rsidRDefault="00DC0B27" w:rsidP="00DC0B27">
      <w:pPr>
        <w:spacing w:after="200" w:line="360" w:lineRule="auto"/>
        <w:ind w:left="426"/>
        <w:contextualSpacing/>
        <w:rPr>
          <w:rFonts w:ascii="Verdana" w:hAnsi="Verdana"/>
          <w:sz w:val="24"/>
          <w:szCs w:val="24"/>
        </w:rPr>
      </w:pPr>
    </w:p>
    <w:p w14:paraId="49B2167E" w14:textId="79887762" w:rsidR="003A1740" w:rsidRPr="003F6810" w:rsidRDefault="003A1740" w:rsidP="003A1740">
      <w:pPr>
        <w:numPr>
          <w:ilvl w:val="0"/>
          <w:numId w:val="30"/>
        </w:numPr>
        <w:spacing w:after="200" w:line="360" w:lineRule="auto"/>
        <w:ind w:left="426" w:hanging="284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lastRenderedPageBreak/>
        <w:t xml:space="preserve">prowadzę działalność gospodarczą …………………………………………      nr REGON ……………… przystępuje dobrowolnie do ubezpieczenia emerytalno-rentowego  </w:t>
      </w:r>
      <w:r w:rsidRPr="003F6810">
        <w:rPr>
          <w:rFonts w:ascii="Verdana" w:hAnsi="Verdana"/>
          <w:i/>
          <w:sz w:val="24"/>
          <w:szCs w:val="24"/>
        </w:rPr>
        <w:t>tak /  nie*,</w:t>
      </w:r>
    </w:p>
    <w:p w14:paraId="5015BE69" w14:textId="77777777" w:rsidR="003A1740" w:rsidRPr="003F6810" w:rsidRDefault="003A1740" w:rsidP="003A1740">
      <w:pPr>
        <w:ind w:left="426" w:hanging="284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 xml:space="preserve">     przystępuje dobrowolnie do ubezpieczenia chorobowego</w:t>
      </w:r>
      <w:r w:rsidRPr="003F6810">
        <w:rPr>
          <w:rFonts w:ascii="Verdana" w:hAnsi="Verdana"/>
          <w:sz w:val="24"/>
          <w:szCs w:val="24"/>
        </w:rPr>
        <w:tab/>
      </w:r>
      <w:r w:rsidRPr="003F6810">
        <w:rPr>
          <w:rFonts w:ascii="Verdana" w:hAnsi="Verdana"/>
          <w:i/>
          <w:sz w:val="24"/>
          <w:szCs w:val="24"/>
        </w:rPr>
        <w:t>tak*   /  nie*</w:t>
      </w:r>
    </w:p>
    <w:p w14:paraId="6D3690E4" w14:textId="77777777" w:rsidR="003A1740" w:rsidRPr="003F6810" w:rsidRDefault="003A1740" w:rsidP="003A1740">
      <w:pPr>
        <w:ind w:left="426" w:hanging="284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 xml:space="preserve">    (</w:t>
      </w:r>
      <w:r w:rsidRPr="003F6810">
        <w:rPr>
          <w:rFonts w:ascii="Verdana" w:hAnsi="Verdana"/>
          <w:i/>
          <w:sz w:val="24"/>
          <w:szCs w:val="24"/>
        </w:rPr>
        <w:t>przysługuje w przypadku przystąpienia do ubezpieczenia emerytalno-rentowego</w:t>
      </w:r>
      <w:r w:rsidRPr="003F6810">
        <w:rPr>
          <w:rFonts w:ascii="Verdana" w:hAnsi="Verdana"/>
          <w:sz w:val="24"/>
          <w:szCs w:val="24"/>
        </w:rPr>
        <w:t>);</w:t>
      </w:r>
    </w:p>
    <w:p w14:paraId="6161775B" w14:textId="77777777" w:rsidR="003A1740" w:rsidRPr="003F6810" w:rsidRDefault="003A1740" w:rsidP="003A1740">
      <w:pPr>
        <w:ind w:left="426" w:hanging="284"/>
        <w:rPr>
          <w:rFonts w:ascii="Verdana" w:hAnsi="Verdana"/>
          <w:sz w:val="24"/>
          <w:szCs w:val="24"/>
        </w:rPr>
      </w:pPr>
    </w:p>
    <w:p w14:paraId="732CDA10" w14:textId="77777777" w:rsidR="003A1740" w:rsidRPr="003F6810" w:rsidRDefault="003A1740" w:rsidP="003A1740">
      <w:pPr>
        <w:numPr>
          <w:ilvl w:val="0"/>
          <w:numId w:val="30"/>
        </w:numPr>
        <w:spacing w:after="200" w:line="360" w:lineRule="auto"/>
        <w:ind w:left="426" w:hanging="284"/>
        <w:contextualSpacing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nie pozostaje w stosunku pracy.</w:t>
      </w:r>
    </w:p>
    <w:p w14:paraId="1AB68942" w14:textId="77777777" w:rsidR="003A1740" w:rsidRPr="003F6810" w:rsidRDefault="003A1740" w:rsidP="003A1740">
      <w:pPr>
        <w:tabs>
          <w:tab w:val="left" w:pos="284"/>
          <w:tab w:val="left" w:pos="567"/>
        </w:tabs>
        <w:rPr>
          <w:rFonts w:ascii="Verdana" w:hAnsi="Verdana"/>
          <w:b/>
          <w:sz w:val="24"/>
          <w:szCs w:val="24"/>
        </w:rPr>
      </w:pPr>
      <w:r w:rsidRPr="003F6810">
        <w:rPr>
          <w:rFonts w:ascii="Verdana" w:hAnsi="Verdana"/>
          <w:b/>
          <w:sz w:val="24"/>
          <w:szCs w:val="24"/>
        </w:rPr>
        <w:t xml:space="preserve">   </w:t>
      </w:r>
    </w:p>
    <w:p w14:paraId="67BC5CC0" w14:textId="1848669E" w:rsidR="00DC0B27" w:rsidRPr="003F6810" w:rsidRDefault="003A1740" w:rsidP="00DC0B27">
      <w:pPr>
        <w:tabs>
          <w:tab w:val="left" w:pos="284"/>
          <w:tab w:val="left" w:pos="567"/>
        </w:tabs>
        <w:rPr>
          <w:rFonts w:ascii="Verdana" w:hAnsi="Verdana"/>
          <w:b/>
          <w:sz w:val="24"/>
          <w:szCs w:val="24"/>
        </w:rPr>
      </w:pPr>
      <w:r w:rsidRPr="003F6810">
        <w:rPr>
          <w:rFonts w:ascii="Verdana" w:hAnsi="Verdana"/>
          <w:b/>
          <w:sz w:val="24"/>
          <w:szCs w:val="24"/>
        </w:rPr>
        <w:t>*Właściwe zaznaczyć</w:t>
      </w:r>
    </w:p>
    <w:p w14:paraId="3CED5031" w14:textId="0515538D" w:rsidR="003A1740" w:rsidRPr="003F6810" w:rsidRDefault="003A1740" w:rsidP="003F6810">
      <w:pPr>
        <w:widowControl w:val="0"/>
        <w:autoSpaceDE w:val="0"/>
        <w:autoSpaceDN w:val="0"/>
        <w:adjustRightInd w:val="0"/>
        <w:ind w:left="6372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>........................................</w:t>
      </w:r>
    </w:p>
    <w:p w14:paraId="772A429C" w14:textId="39F18B3C" w:rsidR="003A1740" w:rsidRPr="003F6810" w:rsidRDefault="003A1740" w:rsidP="003A1740">
      <w:pPr>
        <w:widowControl w:val="0"/>
        <w:autoSpaceDE w:val="0"/>
        <w:autoSpaceDN w:val="0"/>
        <w:adjustRightInd w:val="0"/>
        <w:ind w:left="6500"/>
        <w:rPr>
          <w:rFonts w:ascii="Verdana" w:hAnsi="Verdana"/>
          <w:sz w:val="24"/>
          <w:szCs w:val="24"/>
        </w:rPr>
      </w:pPr>
      <w:r w:rsidRPr="003F6810">
        <w:rPr>
          <w:rFonts w:ascii="Verdana" w:hAnsi="Verdana"/>
          <w:sz w:val="24"/>
          <w:szCs w:val="24"/>
        </w:rPr>
        <w:t xml:space="preserve">  data i podpis Wykonawcy</w:t>
      </w:r>
    </w:p>
    <w:p w14:paraId="3362DF39" w14:textId="794D3143" w:rsidR="009844B3" w:rsidRPr="003F6810" w:rsidRDefault="009844B3" w:rsidP="00DC0B27">
      <w:pPr>
        <w:rPr>
          <w:rFonts w:ascii="Verdana" w:hAnsi="Verdana" w:cs="Calibri"/>
          <w:b/>
          <w:bCs/>
          <w:sz w:val="24"/>
          <w:szCs w:val="24"/>
        </w:rPr>
      </w:pPr>
    </w:p>
    <w:p w14:paraId="2167CDA7" w14:textId="77777777" w:rsidR="00DC0B27" w:rsidRPr="003F6810" w:rsidRDefault="00DC0B27" w:rsidP="00DC0B27">
      <w:pPr>
        <w:rPr>
          <w:rFonts w:ascii="Verdana" w:hAnsi="Verdana" w:cs="Calibri"/>
          <w:b/>
          <w:bCs/>
          <w:sz w:val="24"/>
          <w:szCs w:val="24"/>
        </w:rPr>
      </w:pPr>
    </w:p>
    <w:sectPr w:rsidR="00DC0B27" w:rsidRPr="003F6810" w:rsidSect="009327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1" w:right="991" w:bottom="1417" w:left="993" w:header="142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6615D8" w:rsidRDefault="006615D8">
      <w:r>
        <w:separator/>
      </w:r>
    </w:p>
  </w:endnote>
  <w:endnote w:type="continuationSeparator" w:id="0">
    <w:p w14:paraId="053A4D16" w14:textId="77777777" w:rsidR="006615D8" w:rsidRDefault="0066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2D8F5" w14:textId="77777777" w:rsidR="00834BBA" w:rsidRDefault="00834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DFAF" w14:textId="77777777" w:rsidR="00DC0B27" w:rsidRDefault="00DC0B27" w:rsidP="00DC0B27">
    <w:pPr>
      <w:pStyle w:val="Stopka"/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DC0B27" w:rsidRPr="00330722" w14:paraId="7282818E" w14:textId="77777777" w:rsidTr="00C722FB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301D0914" w14:textId="77777777" w:rsidR="00DC0B27" w:rsidRPr="00330722" w:rsidRDefault="00DC0B27" w:rsidP="00DC0B27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1" w:name="_Hlk98499597"/>
          <w:bookmarkStart w:id="2" w:name="_Hlk98499598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64F20933" w14:textId="3E93229A" w:rsidR="00DC0B27" w:rsidRPr="00556062" w:rsidRDefault="00DC0B27" w:rsidP="00DC0B27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834BBA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3457C790" w14:textId="77777777" w:rsidR="00DC0B27" w:rsidRPr="00330722" w:rsidRDefault="00DC0B27" w:rsidP="00DC0B27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268FB794" w14:textId="77777777" w:rsidR="00DC0B27" w:rsidRPr="00330722" w:rsidRDefault="00DC0B27" w:rsidP="00DC0B27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13B107CB" wp14:editId="0984BD1B">
                <wp:extent cx="2174562" cy="257175"/>
                <wp:effectExtent l="0" t="0" r="0" b="0"/>
                <wp:docPr id="32" name="Obraz 32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</w:tbl>
  <w:p w14:paraId="348DEEAE" w14:textId="77777777" w:rsidR="006615D8" w:rsidRPr="009074A7" w:rsidRDefault="006615D8" w:rsidP="009327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C4EE2" w14:textId="77777777" w:rsidR="00834BBA" w:rsidRDefault="00834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6615D8" w:rsidRDefault="006615D8">
      <w:r>
        <w:separator/>
      </w:r>
    </w:p>
  </w:footnote>
  <w:footnote w:type="continuationSeparator" w:id="0">
    <w:p w14:paraId="5E4080B5" w14:textId="77777777" w:rsidR="006615D8" w:rsidRDefault="00661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0619" w14:textId="77777777" w:rsidR="00834BBA" w:rsidRDefault="00834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49CD" w14:textId="409C39F4" w:rsidR="006615D8" w:rsidRDefault="006615D8" w:rsidP="00423245">
    <w:pPr>
      <w:pStyle w:val="Nagwek"/>
      <w:tabs>
        <w:tab w:val="clear" w:pos="4536"/>
        <w:tab w:val="clear" w:pos="9072"/>
        <w:tab w:val="left" w:pos="3300"/>
      </w:tabs>
      <w:jc w:val="center"/>
      <w:rPr>
        <w:i/>
      </w:rPr>
    </w:pPr>
    <w:r w:rsidRPr="0075030C">
      <w:rPr>
        <w:i/>
      </w:rPr>
      <w:t xml:space="preserve"> </w:t>
    </w:r>
  </w:p>
  <w:p w14:paraId="69452025" w14:textId="77777777" w:rsidR="00DC0B27" w:rsidRDefault="00DC0B27" w:rsidP="00DC0B27">
    <w:pPr>
      <w:pStyle w:val="Nagwek"/>
    </w:pPr>
    <w:r>
      <w:rPr>
        <w:b/>
        <w:bCs/>
        <w:noProof/>
      </w:rPr>
      <w:drawing>
        <wp:inline distT="0" distB="0" distL="0" distR="0" wp14:anchorId="7411AAFD" wp14:editId="64D9B2A1">
          <wp:extent cx="5755005" cy="420370"/>
          <wp:effectExtent l="0" t="0" r="0" b="0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EF079B" w14:textId="77777777" w:rsidR="00DC0B27" w:rsidRDefault="00DC0B27" w:rsidP="00DC0B27">
    <w:pPr>
      <w:pStyle w:val="Nagwek"/>
    </w:pPr>
  </w:p>
  <w:p w14:paraId="10475597" w14:textId="77777777" w:rsidR="00DC0B27" w:rsidRDefault="00DC0B27" w:rsidP="00DC0B27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0" w:name="_Hlk161997889"/>
    <w:r w:rsidRPr="003A362A">
      <w:rPr>
        <w:b/>
        <w:bCs/>
      </w:rPr>
      <w:t xml:space="preserve">jUŚt transition - Potencjał Uniwersytetu Śląskiego podstawą Sprawiedliwej </w:t>
    </w:r>
  </w:p>
  <w:p w14:paraId="21B030EC" w14:textId="2D64D4E0" w:rsidR="006615D8" w:rsidRPr="009074A7" w:rsidRDefault="00DC0B27" w:rsidP="00DC0B27">
    <w:pPr>
      <w:pStyle w:val="Nagwek"/>
      <w:jc w:val="center"/>
    </w:pPr>
    <w:r w:rsidRPr="003A362A">
      <w:rPr>
        <w:b/>
        <w:bCs/>
      </w:rPr>
      <w:t>Transformacji regionu</w:t>
    </w:r>
    <w:bookmarkEnd w:id="0"/>
    <w:r>
      <w:rPr>
        <w:b/>
        <w:b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A2E4" w14:textId="77777777" w:rsidR="00834BBA" w:rsidRDefault="00834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7267A3F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D994F4B"/>
    <w:multiLevelType w:val="multilevel"/>
    <w:tmpl w:val="8ADA4B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254826"/>
    <w:multiLevelType w:val="hybridMultilevel"/>
    <w:tmpl w:val="1A860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4642F"/>
    <w:multiLevelType w:val="hybridMultilevel"/>
    <w:tmpl w:val="55F05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F3185"/>
    <w:multiLevelType w:val="hybridMultilevel"/>
    <w:tmpl w:val="0BF8AD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E92292"/>
    <w:multiLevelType w:val="multilevel"/>
    <w:tmpl w:val="C0FC16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4F63A9"/>
    <w:multiLevelType w:val="hybridMultilevel"/>
    <w:tmpl w:val="51C2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671B7"/>
    <w:multiLevelType w:val="multilevel"/>
    <w:tmpl w:val="84D458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0B0D8A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BA414B"/>
    <w:multiLevelType w:val="hybridMultilevel"/>
    <w:tmpl w:val="38209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DF2C9E"/>
    <w:multiLevelType w:val="hybridMultilevel"/>
    <w:tmpl w:val="CC6CC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D77BF"/>
    <w:multiLevelType w:val="multilevel"/>
    <w:tmpl w:val="5F20A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9B4D57"/>
    <w:multiLevelType w:val="multilevel"/>
    <w:tmpl w:val="6DE0CD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482B4B"/>
    <w:multiLevelType w:val="multilevel"/>
    <w:tmpl w:val="0DDE3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84734F"/>
    <w:multiLevelType w:val="hybridMultilevel"/>
    <w:tmpl w:val="F2C64D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EF3EFF"/>
    <w:multiLevelType w:val="hybridMultilevel"/>
    <w:tmpl w:val="1520A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02501"/>
    <w:multiLevelType w:val="hybridMultilevel"/>
    <w:tmpl w:val="5010D57E"/>
    <w:lvl w:ilvl="0" w:tplc="3186449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BE146D9"/>
    <w:multiLevelType w:val="hybridMultilevel"/>
    <w:tmpl w:val="92100270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7BE975CD"/>
    <w:multiLevelType w:val="hybridMultilevel"/>
    <w:tmpl w:val="FEC090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E06124A"/>
    <w:multiLevelType w:val="multilevel"/>
    <w:tmpl w:val="A134C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10"/>
  </w:num>
  <w:num w:numId="5">
    <w:abstractNumId w:val="28"/>
  </w:num>
  <w:num w:numId="6">
    <w:abstractNumId w:val="25"/>
  </w:num>
  <w:num w:numId="7">
    <w:abstractNumId w:val="14"/>
  </w:num>
  <w:num w:numId="8">
    <w:abstractNumId w:val="19"/>
  </w:num>
  <w:num w:numId="9">
    <w:abstractNumId w:val="24"/>
  </w:num>
  <w:num w:numId="10">
    <w:abstractNumId w:val="21"/>
  </w:num>
  <w:num w:numId="11">
    <w:abstractNumId w:val="22"/>
  </w:num>
  <w:num w:numId="12">
    <w:abstractNumId w:val="23"/>
  </w:num>
  <w:num w:numId="13">
    <w:abstractNumId w:val="1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26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2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ABB"/>
    <w:rsid w:val="000341EB"/>
    <w:rsid w:val="00072E1A"/>
    <w:rsid w:val="0009222B"/>
    <w:rsid w:val="000949A8"/>
    <w:rsid w:val="000A314A"/>
    <w:rsid w:val="000B3D94"/>
    <w:rsid w:val="000B4CAE"/>
    <w:rsid w:val="000D5C42"/>
    <w:rsid w:val="00123677"/>
    <w:rsid w:val="00127959"/>
    <w:rsid w:val="00162DFA"/>
    <w:rsid w:val="00171E36"/>
    <w:rsid w:val="00173D6B"/>
    <w:rsid w:val="001A30D5"/>
    <w:rsid w:val="001B298C"/>
    <w:rsid w:val="001C0BDA"/>
    <w:rsid w:val="002301EE"/>
    <w:rsid w:val="00230AF1"/>
    <w:rsid w:val="00232FD4"/>
    <w:rsid w:val="00233896"/>
    <w:rsid w:val="00236477"/>
    <w:rsid w:val="002378E8"/>
    <w:rsid w:val="00241A60"/>
    <w:rsid w:val="002443F8"/>
    <w:rsid w:val="00255CB3"/>
    <w:rsid w:val="0026047C"/>
    <w:rsid w:val="00260800"/>
    <w:rsid w:val="0028568E"/>
    <w:rsid w:val="00285872"/>
    <w:rsid w:val="002A2F94"/>
    <w:rsid w:val="002D3902"/>
    <w:rsid w:val="002F08CF"/>
    <w:rsid w:val="002F0B88"/>
    <w:rsid w:val="002F582D"/>
    <w:rsid w:val="00340C66"/>
    <w:rsid w:val="0034125D"/>
    <w:rsid w:val="00373643"/>
    <w:rsid w:val="003853D1"/>
    <w:rsid w:val="003A1740"/>
    <w:rsid w:val="003B33B6"/>
    <w:rsid w:val="003B4F58"/>
    <w:rsid w:val="003E5235"/>
    <w:rsid w:val="003E5A63"/>
    <w:rsid w:val="003F6810"/>
    <w:rsid w:val="00420A5F"/>
    <w:rsid w:val="00421769"/>
    <w:rsid w:val="00423245"/>
    <w:rsid w:val="004237A9"/>
    <w:rsid w:val="004312D3"/>
    <w:rsid w:val="004360BF"/>
    <w:rsid w:val="00440146"/>
    <w:rsid w:val="0044606B"/>
    <w:rsid w:val="00446BD7"/>
    <w:rsid w:val="0047619F"/>
    <w:rsid w:val="00491ABB"/>
    <w:rsid w:val="004A6A82"/>
    <w:rsid w:val="004B1467"/>
    <w:rsid w:val="004B58D1"/>
    <w:rsid w:val="004D7148"/>
    <w:rsid w:val="00522035"/>
    <w:rsid w:val="0053532A"/>
    <w:rsid w:val="00545B2E"/>
    <w:rsid w:val="0055679C"/>
    <w:rsid w:val="005645A2"/>
    <w:rsid w:val="00582756"/>
    <w:rsid w:val="00597C77"/>
    <w:rsid w:val="005A3303"/>
    <w:rsid w:val="005A7204"/>
    <w:rsid w:val="005B0EE0"/>
    <w:rsid w:val="005D357B"/>
    <w:rsid w:val="005E06F0"/>
    <w:rsid w:val="005F3C2C"/>
    <w:rsid w:val="00631F1D"/>
    <w:rsid w:val="006615D8"/>
    <w:rsid w:val="00661C82"/>
    <w:rsid w:val="00664983"/>
    <w:rsid w:val="00676DCE"/>
    <w:rsid w:val="0068162E"/>
    <w:rsid w:val="00684801"/>
    <w:rsid w:val="006B0784"/>
    <w:rsid w:val="006B3D2C"/>
    <w:rsid w:val="006B5CBF"/>
    <w:rsid w:val="006C166E"/>
    <w:rsid w:val="006D228E"/>
    <w:rsid w:val="0071002D"/>
    <w:rsid w:val="00714D9F"/>
    <w:rsid w:val="007157FC"/>
    <w:rsid w:val="00725A35"/>
    <w:rsid w:val="007305C5"/>
    <w:rsid w:val="0075501A"/>
    <w:rsid w:val="007A7257"/>
    <w:rsid w:val="007B59B1"/>
    <w:rsid w:val="007E5015"/>
    <w:rsid w:val="008055FA"/>
    <w:rsid w:val="00823EAE"/>
    <w:rsid w:val="00825668"/>
    <w:rsid w:val="00834BBA"/>
    <w:rsid w:val="00846389"/>
    <w:rsid w:val="00857093"/>
    <w:rsid w:val="00857290"/>
    <w:rsid w:val="00861D62"/>
    <w:rsid w:val="00863425"/>
    <w:rsid w:val="008964EB"/>
    <w:rsid w:val="00897645"/>
    <w:rsid w:val="008B0EF5"/>
    <w:rsid w:val="008B30EB"/>
    <w:rsid w:val="008C4A23"/>
    <w:rsid w:val="008D52E3"/>
    <w:rsid w:val="008E2621"/>
    <w:rsid w:val="008E633B"/>
    <w:rsid w:val="008F11A7"/>
    <w:rsid w:val="009327B9"/>
    <w:rsid w:val="0093314A"/>
    <w:rsid w:val="00934AC6"/>
    <w:rsid w:val="00940029"/>
    <w:rsid w:val="00946456"/>
    <w:rsid w:val="00956B6E"/>
    <w:rsid w:val="00957D50"/>
    <w:rsid w:val="00962A0E"/>
    <w:rsid w:val="0097081D"/>
    <w:rsid w:val="00981BDE"/>
    <w:rsid w:val="009844B3"/>
    <w:rsid w:val="00992112"/>
    <w:rsid w:val="009B12E8"/>
    <w:rsid w:val="009B5BA1"/>
    <w:rsid w:val="009B7B48"/>
    <w:rsid w:val="009F3E24"/>
    <w:rsid w:val="009F7EBE"/>
    <w:rsid w:val="00A12671"/>
    <w:rsid w:val="00A12914"/>
    <w:rsid w:val="00A20CB4"/>
    <w:rsid w:val="00A33343"/>
    <w:rsid w:val="00A42704"/>
    <w:rsid w:val="00A461DF"/>
    <w:rsid w:val="00A625E3"/>
    <w:rsid w:val="00A832E4"/>
    <w:rsid w:val="00A84F2B"/>
    <w:rsid w:val="00A96D9D"/>
    <w:rsid w:val="00AA3D89"/>
    <w:rsid w:val="00AA7E12"/>
    <w:rsid w:val="00AD1F67"/>
    <w:rsid w:val="00AE1FFE"/>
    <w:rsid w:val="00AE6094"/>
    <w:rsid w:val="00AF64C1"/>
    <w:rsid w:val="00B14359"/>
    <w:rsid w:val="00B16DC2"/>
    <w:rsid w:val="00B30FD7"/>
    <w:rsid w:val="00B34B3D"/>
    <w:rsid w:val="00B3524E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6D61"/>
    <w:rsid w:val="00BF3CF7"/>
    <w:rsid w:val="00C1721F"/>
    <w:rsid w:val="00C42162"/>
    <w:rsid w:val="00C53445"/>
    <w:rsid w:val="00C80EAB"/>
    <w:rsid w:val="00C84397"/>
    <w:rsid w:val="00C8671A"/>
    <w:rsid w:val="00C9766C"/>
    <w:rsid w:val="00CA7E40"/>
    <w:rsid w:val="00CC3973"/>
    <w:rsid w:val="00CD2953"/>
    <w:rsid w:val="00CD3123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0B27"/>
    <w:rsid w:val="00DC5880"/>
    <w:rsid w:val="00DF7230"/>
    <w:rsid w:val="00E028CB"/>
    <w:rsid w:val="00E43724"/>
    <w:rsid w:val="00E50D94"/>
    <w:rsid w:val="00E54512"/>
    <w:rsid w:val="00E71397"/>
    <w:rsid w:val="00E839F2"/>
    <w:rsid w:val="00E86CE1"/>
    <w:rsid w:val="00E92D28"/>
    <w:rsid w:val="00EA6D68"/>
    <w:rsid w:val="00EB131E"/>
    <w:rsid w:val="00EB28C2"/>
    <w:rsid w:val="00EB7DD1"/>
    <w:rsid w:val="00EE791E"/>
    <w:rsid w:val="00EF4FAE"/>
    <w:rsid w:val="00F1103B"/>
    <w:rsid w:val="00F13438"/>
    <w:rsid w:val="00F24F45"/>
    <w:rsid w:val="00FB3170"/>
    <w:rsid w:val="00FD707B"/>
    <w:rsid w:val="00FE1FD6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58694BE"/>
  <w15:docId w15:val="{297DAFFC-B9DA-40DE-9BE3-DA2A6C9B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B4527-9491-4DF8-97C0-BD82031E2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21</cp:revision>
  <cp:lastPrinted>2020-01-14T08:56:00Z</cp:lastPrinted>
  <dcterms:created xsi:type="dcterms:W3CDTF">2020-07-24T06:15:00Z</dcterms:created>
  <dcterms:modified xsi:type="dcterms:W3CDTF">2026-03-09T11:28:00Z</dcterms:modified>
</cp:coreProperties>
</file>